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 Narrow" w:hAnsi="Arial Narrow" w:eastAsia="Arial Narrow" w:ascii="Arial Narrow"/>
          <w:sz w:val="32"/>
          <w:szCs w:val="32"/>
        </w:rPr>
        <w:jc w:val="left"/>
        <w:spacing w:before="68"/>
        <w:ind w:left="100"/>
      </w:pP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mp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e</w:t>
      </w:r>
      <w:r>
        <w:rPr>
          <w:rFonts w:cs="Arial Narrow" w:hAnsi="Arial Narrow" w:eastAsia="Arial Narrow" w:ascii="Arial Narrow"/>
          <w:b/>
          <w:spacing w:val="20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Re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e</w:t>
      </w:r>
      <w:r>
        <w:rPr>
          <w:rFonts w:cs="Arial Narrow" w:hAnsi="Arial Narrow" w:eastAsia="Arial Narrow" w:ascii="Arial Narrow"/>
          <w:b/>
          <w:spacing w:val="21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-</w:t>
      </w:r>
      <w:r>
        <w:rPr>
          <w:rFonts w:cs="Arial Narrow" w:hAnsi="Arial Narrow" w:eastAsia="Arial Narrow" w:ascii="Arial Narrow"/>
          <w:b/>
          <w:spacing w:val="3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Te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y</w:t>
      </w:r>
      <w:r>
        <w:rPr>
          <w:rFonts w:cs="Arial Narrow" w:hAnsi="Arial Narrow" w:eastAsia="Arial Narrow" w:ascii="Arial Narrow"/>
          <w:b/>
          <w:spacing w:val="20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ud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y</w:t>
      </w:r>
      <w:r>
        <w:rPr>
          <w:rFonts w:cs="Arial Narrow" w:hAnsi="Arial Narrow" w:eastAsia="Arial Narrow" w:ascii="Arial Narrow"/>
          <w:b/>
          <w:spacing w:val="16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+</w:t>
      </w:r>
      <w:r>
        <w:rPr>
          <w:rFonts w:cs="Arial Narrow" w:hAnsi="Arial Narrow" w:eastAsia="Arial Narrow" w:ascii="Arial Narrow"/>
          <w:b/>
          <w:spacing w:val="4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o</w:t>
      </w:r>
      <w:r>
        <w:rPr>
          <w:rFonts w:cs="Arial Narrow" w:hAnsi="Arial Narrow" w:eastAsia="Arial Narrow" w:ascii="Arial Narrow"/>
          <w:b/>
          <w:spacing w:val="9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d</w:t>
      </w:r>
      <w:r>
        <w:rPr>
          <w:rFonts w:cs="Arial Narrow" w:hAnsi="Arial Narrow" w:eastAsia="Arial Narrow" w:ascii="Arial Narrow"/>
          <w:b/>
          <w:spacing w:val="13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32"/>
          <w:szCs w:val="32"/>
        </w:rPr>
        <w:t>Wo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k</w:t>
      </w:r>
      <w:r>
        <w:rPr>
          <w:rFonts w:cs="Arial Narrow" w:hAnsi="Arial Narrow" w:eastAsia="Arial Narrow" w:ascii="Arial Narrow"/>
          <w:b/>
          <w:spacing w:val="15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32"/>
          <w:szCs w:val="32"/>
        </w:rPr>
        <w:t>E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x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p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e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r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i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e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n</w:t>
      </w:r>
      <w:r>
        <w:rPr>
          <w:rFonts w:cs="Arial Narrow" w:hAnsi="Arial Narrow" w:eastAsia="Arial Narrow" w:ascii="Arial Narrow"/>
          <w:b/>
          <w:spacing w:val="1"/>
          <w:w w:val="102"/>
          <w:sz w:val="32"/>
          <w:szCs w:val="32"/>
        </w:rPr>
        <w:t>c</w:t>
      </w:r>
      <w:r>
        <w:rPr>
          <w:rFonts w:cs="Arial Narrow" w:hAnsi="Arial Narrow" w:eastAsia="Arial Narrow" w:ascii="Arial Narrow"/>
          <w:b/>
          <w:spacing w:val="0"/>
          <w:w w:val="102"/>
          <w:sz w:val="32"/>
          <w:szCs w:val="3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32"/>
          <w:szCs w:val="3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98"/>
        <w:ind w:left="100"/>
      </w:pP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(A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Youth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Central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Sample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Resume)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sa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as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yo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esu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yo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)</w:t>
      </w:r>
      <w:r>
        <w:rPr>
          <w:rFonts w:cs="Arial Narrow" w:hAnsi="Arial Narrow" w:eastAsia="Arial Narrow" w:ascii="Arial Narrow"/>
          <w:b/>
          <w:spacing w:val="2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0"/>
          <w:w w:val="102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)</w:t>
      </w:r>
      <w:r>
        <w:rPr>
          <w:rFonts w:cs="Arial Narrow" w:hAnsi="Arial Narrow" w:eastAsia="Arial Narrow" w:ascii="Arial Narrow"/>
          <w:b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x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auto" w:line="253"/>
        <w:ind w:left="100" w:right="123"/>
      </w:pP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b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'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UB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PDF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b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So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3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b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b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.r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3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0"/>
          <w:w w:val="102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auto" w:line="251"/>
        <w:ind w:left="100" w:right="277"/>
      </w:pP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sa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adua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uden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1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0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peop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app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sa</w:t>
      </w:r>
      <w:r>
        <w:rPr>
          <w:rFonts w:cs="Arial Narrow" w:hAnsi="Arial Narrow" w:eastAsia="Arial Narrow" w:ascii="Arial Narrow"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adua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evel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pos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on.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auto" w:line="253"/>
        <w:ind w:left="100" w:right="820"/>
      </w:pP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adua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3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ocus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acade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ach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eve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2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ons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capab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ace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yo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sho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hav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ona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eng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hou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wo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expe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ence.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00"/>
      </w:pP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sa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esu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bee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des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gne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ocu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on: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liti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2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ud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7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3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auto" w:line="253"/>
        <w:ind w:left="100" w:right="556"/>
      </w:pP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sa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esu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pag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esu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esu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yo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'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obab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tti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1"/>
          <w:w w:val="102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2"/>
          <w:w w:val="102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3"/>
          <w:w w:val="102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2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00"/>
      </w:pP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b/>
          <w:spacing w:val="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que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bou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sa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2"/>
          <w:w w:val="102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3"/>
          <w:sz w:val="22"/>
          <w:szCs w:val="2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 </w:t>
      </w:r>
      <w:hyperlink r:id="rId4"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y</w:t>
        </w:r>
        <w:r>
          <w:rPr>
            <w:rFonts w:cs="Arial Narrow" w:hAnsi="Arial Narrow" w:eastAsia="Arial Narrow" w:ascii="Arial Narrow"/>
            <w:b/>
            <w:spacing w:val="2"/>
            <w:w w:val="103"/>
            <w:sz w:val="22"/>
            <w:szCs w:val="22"/>
          </w:rPr>
          <w:t>ou</w:t>
        </w:r>
        <w:r>
          <w:rPr>
            <w:rFonts w:cs="Arial Narrow" w:hAnsi="Arial Narrow" w:eastAsia="Arial Narrow" w:ascii="Arial Narrow"/>
            <w:b/>
            <w:spacing w:val="1"/>
            <w:w w:val="103"/>
            <w:sz w:val="22"/>
            <w:szCs w:val="22"/>
          </w:rPr>
          <w:t>t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hc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e</w:t>
        </w:r>
        <w:r>
          <w:rPr>
            <w:rFonts w:cs="Arial Narrow" w:hAnsi="Arial Narrow" w:eastAsia="Arial Narrow" w:ascii="Arial Narrow"/>
            <w:b/>
            <w:spacing w:val="2"/>
            <w:w w:val="103"/>
            <w:sz w:val="22"/>
            <w:szCs w:val="22"/>
          </w:rPr>
          <w:t>n</w:t>
        </w:r>
        <w:r>
          <w:rPr>
            <w:rFonts w:cs="Arial Narrow" w:hAnsi="Arial Narrow" w:eastAsia="Arial Narrow" w:ascii="Arial Narrow"/>
            <w:b/>
            <w:spacing w:val="1"/>
            <w:w w:val="103"/>
            <w:sz w:val="22"/>
            <w:szCs w:val="22"/>
          </w:rPr>
          <w:t>t</w:t>
        </w:r>
        <w:r>
          <w:rPr>
            <w:rFonts w:cs="Arial Narrow" w:hAnsi="Arial Narrow" w:eastAsia="Arial Narrow" w:ascii="Arial Narrow"/>
            <w:b/>
            <w:spacing w:val="1"/>
            <w:w w:val="103"/>
            <w:sz w:val="22"/>
            <w:szCs w:val="22"/>
          </w:rPr>
          <w:t>r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a</w:t>
        </w:r>
        <w:r>
          <w:rPr>
            <w:rFonts w:cs="Arial Narrow" w:hAnsi="Arial Narrow" w:eastAsia="Arial Narrow" w:ascii="Arial Narrow"/>
            <w:b/>
            <w:spacing w:val="1"/>
            <w:w w:val="102"/>
            <w:sz w:val="22"/>
            <w:szCs w:val="22"/>
          </w:rPr>
          <w:t>l</w:t>
        </w:r>
        <w:r>
          <w:rPr>
            <w:rFonts w:cs="Arial Narrow" w:hAnsi="Arial Narrow" w:eastAsia="Arial Narrow" w:ascii="Arial Narrow"/>
            <w:b/>
            <w:spacing w:val="3"/>
            <w:w w:val="102"/>
            <w:sz w:val="22"/>
            <w:szCs w:val="22"/>
          </w:rPr>
          <w:t>@</w:t>
        </w:r>
        <w:r>
          <w:rPr>
            <w:rFonts w:cs="Arial Narrow" w:hAnsi="Arial Narrow" w:eastAsia="Arial Narrow" w:ascii="Arial Narrow"/>
            <w:b/>
            <w:spacing w:val="2"/>
            <w:w w:val="103"/>
            <w:sz w:val="22"/>
            <w:szCs w:val="22"/>
          </w:rPr>
          <w:t>dh</w:t>
        </w:r>
        <w:r>
          <w:rPr>
            <w:rFonts w:cs="Arial Narrow" w:hAnsi="Arial Narrow" w:eastAsia="Arial Narrow" w:ascii="Arial Narrow"/>
            <w:b/>
            <w:spacing w:val="2"/>
            <w:w w:val="103"/>
            <w:sz w:val="22"/>
            <w:szCs w:val="22"/>
          </w:rPr>
          <w:t>h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s</w:t>
        </w:r>
        <w:r>
          <w:rPr>
            <w:rFonts w:cs="Arial Narrow" w:hAnsi="Arial Narrow" w:eastAsia="Arial Narrow" w:ascii="Arial Narrow"/>
            <w:b/>
            <w:spacing w:val="1"/>
            <w:w w:val="102"/>
            <w:sz w:val="22"/>
            <w:szCs w:val="22"/>
          </w:rPr>
          <w:t>.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v</w:t>
        </w:r>
        <w:r>
          <w:rPr>
            <w:rFonts w:cs="Arial Narrow" w:hAnsi="Arial Narrow" w:eastAsia="Arial Narrow" w:ascii="Arial Narrow"/>
            <w:b/>
            <w:spacing w:val="1"/>
            <w:w w:val="102"/>
            <w:sz w:val="22"/>
            <w:szCs w:val="22"/>
          </w:rPr>
          <w:t>i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c</w:t>
        </w:r>
        <w:r>
          <w:rPr>
            <w:rFonts w:cs="Arial Narrow" w:hAnsi="Arial Narrow" w:eastAsia="Arial Narrow" w:ascii="Arial Narrow"/>
            <w:b/>
            <w:spacing w:val="1"/>
            <w:w w:val="102"/>
            <w:sz w:val="22"/>
            <w:szCs w:val="22"/>
          </w:rPr>
          <w:t>.</w:t>
        </w:r>
        <w:r>
          <w:rPr>
            <w:rFonts w:cs="Arial Narrow" w:hAnsi="Arial Narrow" w:eastAsia="Arial Narrow" w:ascii="Arial Narrow"/>
            <w:b/>
            <w:spacing w:val="2"/>
            <w:w w:val="103"/>
            <w:sz w:val="22"/>
            <w:szCs w:val="22"/>
          </w:rPr>
          <w:t>g</w:t>
        </w:r>
        <w:r>
          <w:rPr>
            <w:rFonts w:cs="Arial Narrow" w:hAnsi="Arial Narrow" w:eastAsia="Arial Narrow" w:ascii="Arial Narrow"/>
            <w:b/>
            <w:spacing w:val="2"/>
            <w:w w:val="103"/>
            <w:sz w:val="22"/>
            <w:szCs w:val="22"/>
          </w:rPr>
          <w:t>o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v</w:t>
        </w:r>
        <w:r>
          <w:rPr>
            <w:rFonts w:cs="Arial Narrow" w:hAnsi="Arial Narrow" w:eastAsia="Arial Narrow" w:ascii="Arial Narrow"/>
            <w:b/>
            <w:spacing w:val="1"/>
            <w:w w:val="102"/>
            <w:sz w:val="22"/>
            <w:szCs w:val="22"/>
          </w:rPr>
          <w:t>.</w:t>
        </w:r>
        <w:r>
          <w:rPr>
            <w:rFonts w:cs="Arial Narrow" w:hAnsi="Arial Narrow" w:eastAsia="Arial Narrow" w:ascii="Arial Narrow"/>
            <w:b/>
            <w:spacing w:val="2"/>
            <w:w w:val="102"/>
            <w:sz w:val="22"/>
            <w:szCs w:val="22"/>
          </w:rPr>
          <w:t>au</w:t>
        </w:r>
      </w:hyperlink>
      <w:r>
        <w:rPr>
          <w:rFonts w:cs="Arial Narrow" w:hAnsi="Arial Narrow" w:eastAsia="Arial Narrow" w:ascii="Arial Narrow"/>
          <w:b/>
          <w:spacing w:val="0"/>
          <w:w w:val="102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00"/>
      </w:pP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Fo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i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sa</w:t>
      </w:r>
      <w:r>
        <w:rPr>
          <w:rFonts w:cs="Arial Narrow" w:hAnsi="Arial Narrow" w:eastAsia="Arial Narrow" w:ascii="Arial Narrow"/>
          <w:i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i/>
          <w:spacing w:val="3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cove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i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chec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i/>
          <w:spacing w:val="1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ou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3"/>
          <w:sz w:val="22"/>
          <w:szCs w:val="22"/>
        </w:rPr>
        <w:t>Y</w:t>
      </w:r>
      <w:r>
        <w:rPr>
          <w:rFonts w:cs="Arial Narrow" w:hAnsi="Arial Narrow" w:eastAsia="Arial Narrow" w:ascii="Arial Narrow"/>
          <w:i/>
          <w:spacing w:val="2"/>
          <w:w w:val="102"/>
          <w:sz w:val="22"/>
          <w:szCs w:val="22"/>
        </w:rPr>
        <w:t>ou</w:t>
      </w:r>
      <w:r>
        <w:rPr>
          <w:rFonts w:cs="Arial Narrow" w:hAnsi="Arial Narrow" w:eastAsia="Arial Narrow" w:ascii="Arial Narrow"/>
          <w:i/>
          <w:spacing w:val="1"/>
          <w:w w:val="102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0"/>
          <w:w w:val="102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9"/>
        <w:ind w:left="100"/>
        <w:sectPr>
          <w:pgSz w:w="11900" w:h="16840"/>
          <w:pgMar w:top="1480" w:bottom="280" w:left="1340" w:right="1380"/>
        </w:sectPr>
      </w:pP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Ce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'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i/>
          <w:spacing w:val="1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J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color w:val="0000FF"/>
          <w:spacing w:val="-4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yo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u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t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h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ce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n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t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r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a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l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.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v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i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c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.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g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o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v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.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a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u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/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Jo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b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s+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&amp;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+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C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a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r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e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e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r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s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/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A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p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p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l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y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i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n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g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+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f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o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r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+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  <w:t>j</w:t>
      </w:r>
      <w:r>
        <w:rPr>
          <w:rFonts w:cs="Arial Narrow" w:hAnsi="Arial Narrow" w:eastAsia="Arial Narrow" w:ascii="Arial Narrow"/>
          <w:i/>
          <w:color w:val="0000FF"/>
          <w:spacing w:val="1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o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b</w:t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</w:r>
      <w:r>
        <w:rPr>
          <w:rFonts w:cs="Arial Narrow" w:hAnsi="Arial Narrow" w:eastAsia="Arial Narrow" w:ascii="Arial Narrow"/>
          <w:i/>
          <w:color w:val="0000FF"/>
          <w:spacing w:val="2"/>
          <w:w w:val="102"/>
          <w:sz w:val="22"/>
          <w:szCs w:val="22"/>
          <w:u w:val="single" w:color="0000FF"/>
        </w:rPr>
        <w:t>s</w:t>
      </w:r>
      <w:r>
        <w:rPr>
          <w:rFonts w:cs="Arial Narrow" w:hAnsi="Arial Narrow" w:eastAsia="Arial Narrow" w:ascii="Arial Narrow"/>
          <w:i/>
          <w:color w:val="0000FF"/>
          <w:spacing w:val="0"/>
          <w:w w:val="102"/>
          <w:sz w:val="22"/>
          <w:szCs w:val="22"/>
          <w:u w:val="single" w:color="0000FF"/>
        </w:rPr>
        <w:t>/</w:t>
      </w:r>
      <w:r>
        <w:rPr>
          <w:rFonts w:cs="Arial Narrow" w:hAnsi="Arial Narrow" w:eastAsia="Arial Narrow" w:ascii="Arial Narrow"/>
          <w:i/>
          <w:color w:val="0000FF"/>
          <w:spacing w:val="0"/>
          <w:w w:val="102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-11"/>
          <w:w w:val="102"/>
          <w:sz w:val="22"/>
          <w:szCs w:val="22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9" w:lineRule="exact" w:line="240"/>
        <w:ind w:left="100"/>
      </w:pPr>
      <w:r>
        <w:rPr>
          <w:rFonts w:cs="Calibri" w:hAnsi="Calibri" w:eastAsia="Calibri" w:ascii="Calibri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9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 w:lineRule="auto" w:line="249"/>
        <w:ind w:left="100" w:right="6575"/>
      </w:pP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Ge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v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e</w:t>
      </w:r>
      <w:r>
        <w:rPr>
          <w:rFonts w:cs="Calibri" w:hAnsi="Calibri" w:eastAsia="Calibri" w:ascii="Calibri"/>
          <w:b/>
          <w:spacing w:val="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32"/>
          <w:szCs w:val="32"/>
        </w:rPr>
        <w:t>K</w:t>
      </w:r>
      <w:r>
        <w:rPr>
          <w:rFonts w:cs="Calibri" w:hAnsi="Calibri" w:eastAsia="Calibri" w:ascii="Calibri"/>
          <w:b/>
          <w:spacing w:val="2"/>
          <w:w w:val="102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2"/>
          <w:w w:val="102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25"/>
          <w:sz w:val="32"/>
          <w:szCs w:val="32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32"/>
          <w:szCs w:val="3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:</w:t>
      </w:r>
      <w:hyperlink r:id="rId5">
        <w:r>
          <w:rPr>
            <w:rFonts w:cs="Calibri" w:hAnsi="Calibri" w:eastAsia="Calibri" w:ascii="Calibri"/>
            <w:b/>
            <w:spacing w:val="0"/>
            <w:w w:val="25"/>
            <w:sz w:val="22"/>
            <w:szCs w:val="22"/>
          </w:rPr>
          <w:t>   </w:t>
        </w:r>
        <w:r>
          <w:rPr>
            <w:rFonts w:cs="Calibri" w:hAnsi="Calibri" w:eastAsia="Calibri" w:ascii="Calibri"/>
            <w:b/>
            <w:spacing w:val="1"/>
            <w:w w:val="25"/>
            <w:sz w:val="22"/>
            <w:szCs w:val="22"/>
          </w:rPr>
          <w:t> </w:t>
        </w:r>
        <w:r>
          <w:rPr>
            <w:rFonts w:cs="Calibri" w:hAnsi="Calibri" w:eastAsia="Calibri" w:ascii="Calibri"/>
            <w:spacing w:val="2"/>
            <w:w w:val="102"/>
            <w:sz w:val="22"/>
            <w:szCs w:val="22"/>
          </w:rPr>
          <w:t>gku</w:t>
        </w:r>
        <w:r>
          <w:rPr>
            <w:rFonts w:cs="Calibri" w:hAnsi="Calibri" w:eastAsia="Calibri" w:ascii="Calibri"/>
            <w:spacing w:val="2"/>
            <w:w w:val="102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3"/>
            <w:w w:val="102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2"/>
            <w:w w:val="102"/>
            <w:sz w:val="22"/>
            <w:szCs w:val="22"/>
          </w:rPr>
          <w:t>x</w:t>
        </w:r>
        <w:r>
          <w:rPr>
            <w:rFonts w:cs="Calibri" w:hAnsi="Calibri" w:eastAsia="Calibri" w:ascii="Calibri"/>
            <w:spacing w:val="3"/>
            <w:w w:val="102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2"/>
            <w:w w:val="102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1"/>
            <w:w w:val="103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1"/>
            <w:w w:val="103"/>
            <w:sz w:val="22"/>
            <w:szCs w:val="22"/>
          </w:rPr>
          <w:t>l.</w:t>
        </w:r>
        <w:r>
          <w:rPr>
            <w:rFonts w:cs="Calibri" w:hAnsi="Calibri" w:eastAsia="Calibri" w:ascii="Calibri"/>
            <w:spacing w:val="2"/>
            <w:w w:val="103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2"/>
            <w:w w:val="102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3"/>
            <w:w w:val="102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2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2"/>
            <w:w w:val="102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2"/>
            <w:w w:val="102"/>
            <w:sz w:val="22"/>
            <w:szCs w:val="22"/>
          </w:rPr>
          <w:t>u</w:t>
        </w:r>
      </w:hyperlink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0"/>
          <w:w w:val="26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6"/>
          <w:sz w:val="22"/>
          <w:szCs w:val="22"/>
        </w:rPr>
        <w:t> </w:t>
      </w:r>
      <w:r>
        <w:rPr>
          <w:rFonts w:cs="Calibri" w:hAnsi="Calibri" w:eastAsia="Calibri" w:ascii="Calibri"/>
          <w:spacing w:val="12"/>
          <w:w w:val="2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26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79"/>
          <w:sz w:val="22"/>
          <w:szCs w:val="22"/>
        </w:rPr>
        <w:t>XXXX</w:t>
      </w:r>
      <w:r>
        <w:rPr>
          <w:rFonts w:cs="Calibri" w:hAnsi="Calibri" w:eastAsia="Calibri" w:ascii="Calibri"/>
          <w:spacing w:val="2"/>
          <w:w w:val="79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7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75"/>
          <w:sz w:val="22"/>
          <w:szCs w:val="22"/>
        </w:rPr>
        <w:t>XXX</w:t>
      </w:r>
      <w:r>
        <w:rPr>
          <w:rFonts w:cs="Calibri" w:hAnsi="Calibri" w:eastAsia="Calibri" w:ascii="Calibri"/>
          <w:spacing w:val="0"/>
          <w:w w:val="75"/>
          <w:sz w:val="22"/>
          <w:szCs w:val="22"/>
        </w:rPr>
        <w:t>  </w:t>
      </w:r>
      <w:r>
        <w:rPr>
          <w:rFonts w:cs="Calibri" w:hAnsi="Calibri" w:eastAsia="Calibri" w:ascii="Calibri"/>
          <w:spacing w:val="5"/>
          <w:w w:val="75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7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XXX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Seeking</w:t>
      </w:r>
      <w:r>
        <w:rPr>
          <w:rFonts w:cs="Calibri" w:hAnsi="Calibri" w:eastAsia="Calibri" w:ascii="Calibri"/>
          <w:b/>
          <w:i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graduate</w:t>
      </w:r>
      <w:r>
        <w:rPr>
          <w:rFonts w:cs="Calibri" w:hAnsi="Calibri" w:eastAsia="Calibri" w:ascii="Calibri"/>
          <w:b/>
          <w:i/>
          <w:spacing w:val="0"/>
          <w:w w:val="33"/>
          <w:sz w:val="24"/>
          <w:szCs w:val="24"/>
        </w:rPr>
        <w:t>-­‐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level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opportunity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management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consultancy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i/>
          <w:spacing w:val="0"/>
          <w:w w:val="100"/>
          <w:sz w:val="24"/>
          <w:szCs w:val="24"/>
        </w:rPr>
        <w:t>firm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i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302"/>
        <w:ind w:left="100" w:right="163"/>
      </w:pPr>
      <w:r>
        <w:rPr>
          <w:rFonts w:cs="Calibri" w:hAnsi="Calibri" w:eastAsia="Calibri" w:ascii="Calibri"/>
          <w:spacing w:val="2"/>
          <w:w w:val="103"/>
          <w:sz w:val="20"/>
          <w:szCs w:val="20"/>
        </w:rPr>
        <w:t>Pe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nab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 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64"/>
          <w:sz w:val="20"/>
          <w:szCs w:val="20"/>
        </w:rPr>
        <w:t>.</w:t>
      </w:r>
      <w:r>
        <w:rPr>
          <w:rFonts w:cs="Calibri" w:hAnsi="Calibri" w:eastAsia="Calibri" w:ascii="Calibri"/>
          <w:spacing w:val="1"/>
          <w:w w:val="6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4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ly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i</w:t>
      </w:r>
      <w:r>
        <w:rPr>
          <w:rFonts w:cs="Calibri" w:hAnsi="Calibri" w:eastAsia="Calibri" w:ascii="Calibri"/>
          <w:spacing w:val="2"/>
          <w:w w:val="61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ivi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l,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 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-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ss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ound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73"/>
          <w:sz w:val="20"/>
          <w:szCs w:val="20"/>
        </w:rPr>
        <w:t>age</w:t>
      </w:r>
      <w:r>
        <w:rPr>
          <w:rFonts w:cs="Calibri" w:hAnsi="Calibri" w:eastAsia="Calibri" w:ascii="Calibri"/>
          <w:spacing w:val="2"/>
          <w:w w:val="7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7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Key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Kn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eab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adu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ex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ce.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Seek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tar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career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1"/>
        <w:ind w:left="100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 w:lineRule="exact" w:line="220"/>
        <w:ind w:left="100"/>
        <w:sectPr>
          <w:pgSz w:w="11900" w:h="16840"/>
          <w:pgMar w:top="360" w:bottom="280" w:left="1340" w:right="1360"/>
        </w:sectPr>
      </w:pPr>
      <w:r>
        <w:pict>
          <v:group style="position:absolute;margin-left:70.56pt;margin-top:16.3517pt;width:454.08pt;height:0pt;mso-position-horizontal-relative:page;mso-position-vertical-relative:paragraph;z-index:-206" coordorigin="1411,327" coordsize="9082,0">
            <v:shape style="position:absolute;left:1411;top:327;width:9082;height:0" coordorigin="1411,327" coordsize="9082,0" path="m1411,327l10493,327e" filled="f" stroked="t" strokeweight="0.58pt" strokecolor="#17355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 w:right="-5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uppo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Repo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opm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adm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deve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opm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 w:lineRule="exact" w:line="220"/>
        <w:ind w:left="100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hed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deve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&amp;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sectPr>
          <w:type w:val="continuous"/>
          <w:pgSz w:w="11900" w:h="16840"/>
          <w:pgMar w:top="1480" w:bottom="280" w:left="1340" w:right="1360"/>
          <w:cols w:num="2" w:equalWidth="off">
            <w:col w:w="3072" w:space="1895"/>
            <w:col w:w="4233"/>
          </w:cols>
        </w:sectPr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eer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5"/>
        <w:ind w:left="100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~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~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~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~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100"/>
      </w:pPr>
      <w:r>
        <w:pict>
          <v:group style="position:absolute;margin-left:70.56pt;margin-top:16.1117pt;width:454.08pt;height:0pt;mso-position-horizontal-relative:page;mso-position-vertical-relative:paragraph;z-index:-205" coordorigin="1411,322" coordsize="9082,0">
            <v:shape style="position:absolute;left:1411;top:322;width:9082;height:0" coordorigin="1411,322" coordsize="9082,0" path="m1411,322l10493,322e" filled="f" stroked="t" strokeweight="0.58pt" strokecolor="#17355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spacing w:val="2"/>
          <w:w w:val="79"/>
          <w:sz w:val="20"/>
          <w:szCs w:val="20"/>
        </w:rPr>
        <w:t>2011</w:t>
      </w:r>
      <w:r>
        <w:rPr>
          <w:rFonts w:cs="Calibri" w:hAnsi="Calibri" w:eastAsia="Calibri" w:ascii="Calibri"/>
          <w:spacing w:val="0"/>
          <w:w w:val="79"/>
          <w:sz w:val="20"/>
          <w:szCs w:val="20"/>
        </w:rPr>
        <w:t>  </w:t>
      </w:r>
      <w:r>
        <w:rPr>
          <w:rFonts w:cs="Calibri" w:hAnsi="Calibri" w:eastAsia="Calibri" w:ascii="Calibri"/>
          <w:spacing w:val="8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2013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Ba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100"/>
      </w:pP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 w:lineRule="exact" w:line="220"/>
        <w:ind w:left="100"/>
        <w:sectPr>
          <w:type w:val="continuous"/>
          <w:pgSz w:w="11900" w:h="16840"/>
          <w:pgMar w:top="1480" w:bottom="280" w:left="1340" w:right="1360"/>
        </w:sectPr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spacing w:before="13" w:lineRule="exact" w:line="220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1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2013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“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”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5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 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2012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vit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i</w:t>
      </w:r>
      <w:r>
        <w:rPr>
          <w:rFonts w:cs="Calibri" w:hAnsi="Calibri" w:eastAsia="Calibri" w:ascii="Calibri"/>
          <w:spacing w:val="2"/>
          <w:w w:val="61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5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7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5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7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i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61"/>
          <w:sz w:val="20"/>
          <w:szCs w:val="20"/>
        </w:rPr>
        <w:t> </w:t>
      </w:r>
      <w:r>
        <w:rPr>
          <w:rFonts w:cs="Calibri" w:hAnsi="Calibri" w:eastAsia="Calibri" w:ascii="Calibri"/>
          <w:spacing w:val="13"/>
          <w:w w:val="6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 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sectPr>
          <w:type w:val="continuous"/>
          <w:pgSz w:w="11900" w:h="16840"/>
          <w:pgMar w:top="1480" w:bottom="280" w:left="1340" w:right="1360"/>
          <w:cols w:num="2" w:equalWidth="off">
            <w:col w:w="145" w:space="315"/>
            <w:col w:w="8740"/>
          </w:cols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2011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“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”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 w:lineRule="exact" w:line="220"/>
        <w:ind w:left="100"/>
      </w:pPr>
      <w:r>
        <w:pict>
          <v:group style="position:absolute;margin-left:70.56pt;margin-top:14.1617pt;width:454.08pt;height:0pt;mso-position-horizontal-relative:page;mso-position-vertical-relative:paragraph;z-index:-204" coordorigin="1411,283" coordsize="9082,0">
            <v:shape style="position:absolute;left:1411;top:283;width:9082;height:0" coordorigin="1411,283" coordsize="9082,0" path="m1411,283l10493,283e" filled="f" stroked="t" strokeweight="0.58pt" strokecolor="#17355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BU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8"/>
          <w:szCs w:val="8"/>
        </w:rPr>
        <w:jc w:val="left"/>
        <w:ind w:left="100"/>
      </w:pPr>
      <w:r>
        <w:rPr>
          <w:rFonts w:cs="Calibri" w:hAnsi="Calibri" w:eastAsia="Calibri" w:ascii="Calibri"/>
          <w:w w:val="27"/>
          <w:sz w:val="8"/>
          <w:szCs w:val="8"/>
        </w:rPr>
        <w:t>   </w:t>
      </w:r>
      <w:r>
        <w:rPr>
          <w:rFonts w:cs="Calibri" w:hAnsi="Calibri" w:eastAsia="Calibri" w:ascii="Calibri"/>
          <w:spacing w:val="0"/>
          <w:w w:val="27"/>
          <w:sz w:val="8"/>
          <w:szCs w:val="8"/>
        </w:rPr>
        <w:t> </w:t>
      </w:r>
      <w:r>
        <w:rPr>
          <w:rFonts w:cs="Calibri" w:hAnsi="Calibri" w:eastAsia="Calibri" w:ascii="Calibri"/>
          <w:spacing w:val="0"/>
          <w:w w:val="100"/>
          <w:sz w:val="8"/>
          <w:szCs w:val="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3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b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Sk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app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on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45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styl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q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rki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rs.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457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und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40" w:val="left"/>
        </w:tabs>
        <w:jc w:val="left"/>
        <w:spacing w:lineRule="atLeast" w:line="280"/>
        <w:ind w:left="457" w:right="74" w:hanging="357"/>
      </w:pPr>
      <w:r>
        <w:pict>
          <v:group style="position:absolute;margin-left:70.56pt;margin-top:800.88pt;width:454.08pt;height:0pt;mso-position-horizontal-relative:page;mso-position-vertical-relative:page;z-index:-207" coordorigin="1411,16018" coordsize="9082,0">
            <v:shape style="position:absolute;left:1411;top:16018;width:9082;height:0" coordorigin="1411,16018" coordsize="9082,0" path="m1411,16018l10493,16018e" filled="f" stroked="t" strokeweight="0.58pt" strokecolor="#000000">
              <v:path arrowok="t"/>
            </v:shape>
            <w10:wrap type="none"/>
          </v:group>
        </w:pict>
      </w:r>
      <w:r>
        <w:rPr>
          <w:rFonts w:cs="Wingdings" w:hAnsi="Wingdings" w:eastAsia="Wingdings" w:ascii="Wingdings"/>
          <w:w w:val="103"/>
          <w:sz w:val="20"/>
          <w:szCs w:val="20"/>
        </w:rPr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Fl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42"/>
        <w:ind w:left="1701"/>
        <w:sectPr>
          <w:type w:val="continuous"/>
          <w:pgSz w:w="11900" w:h="16840"/>
          <w:pgMar w:top="1480" w:bottom="280" w:left="1340" w:right="1360"/>
        </w:sectPr>
      </w:pP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2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K</w:t>
      </w: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color w:val="17355D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|</w:t>
      </w:r>
      <w:r>
        <w:rPr>
          <w:rFonts w:cs="Arial Narrow" w:hAnsi="Arial Narrow" w:eastAsia="Arial Narrow" w:ascii="Arial Narrow"/>
          <w:b/>
          <w:color w:val="17355D"/>
          <w:spacing w:val="3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color w:val="000000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Em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color w:val="000000"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color w:val="000000"/>
          <w:spacing w:val="16"/>
          <w:w w:val="100"/>
          <w:sz w:val="20"/>
          <w:szCs w:val="20"/>
        </w:rPr>
        <w:t> </w:t>
      </w:r>
      <w:hyperlink r:id="rId6"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gkua</w:t>
        </w:r>
        <w:r>
          <w:rPr>
            <w:rFonts w:cs="Arial Narrow" w:hAnsi="Arial Narrow" w:eastAsia="Arial Narrow" w:ascii="Arial Narrow"/>
            <w:color w:val="000000"/>
            <w:spacing w:val="3"/>
            <w:w w:val="100"/>
            <w:sz w:val="20"/>
            <w:szCs w:val="20"/>
          </w:rPr>
          <w:t>@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x</w:t>
        </w:r>
        <w:r>
          <w:rPr>
            <w:rFonts w:cs="Arial Narrow" w:hAnsi="Arial Narrow" w:eastAsia="Arial Narrow" w:ascii="Arial Narrow"/>
            <w:color w:val="000000"/>
            <w:spacing w:val="2"/>
            <w:w w:val="100"/>
            <w:sz w:val="20"/>
            <w:szCs w:val="20"/>
          </w:rPr>
          <w:t>m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ai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l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.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co</w:t>
        </w:r>
        <w:r>
          <w:rPr>
            <w:rFonts w:cs="Arial Narrow" w:hAnsi="Arial Narrow" w:eastAsia="Arial Narrow" w:ascii="Arial Narrow"/>
            <w:color w:val="000000"/>
            <w:spacing w:val="2"/>
            <w:w w:val="100"/>
            <w:sz w:val="20"/>
            <w:szCs w:val="20"/>
          </w:rPr>
          <w:t>m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.a</w:t>
        </w:r>
      </w:hyperlink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|</w:t>
      </w:r>
      <w:r>
        <w:rPr>
          <w:rFonts w:cs="Arial Narrow" w:hAnsi="Arial Narrow" w:eastAsia="Arial Narrow" w:ascii="Arial Narrow"/>
          <w:b/>
          <w:color w:val="17355D"/>
          <w:spacing w:val="3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color w:val="000000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Mo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000000"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color w:val="000000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000000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2"/>
          <w:w w:val="100"/>
          <w:sz w:val="20"/>
          <w:szCs w:val="20"/>
        </w:rPr>
        <w:t>XXX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color w:val="000000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2"/>
          <w:w w:val="100"/>
          <w:sz w:val="20"/>
          <w:szCs w:val="20"/>
        </w:rPr>
        <w:t>XX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color w:val="000000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2"/>
          <w:w w:val="103"/>
          <w:sz w:val="20"/>
          <w:szCs w:val="20"/>
        </w:rPr>
        <w:t>XXX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8" w:lineRule="exact" w:line="240"/>
        <w:ind w:left="100"/>
      </w:pPr>
      <w:r>
        <w:rPr>
          <w:rFonts w:cs="Calibri" w:hAnsi="Calibri" w:eastAsia="Calibri" w:ascii="Calibri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9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5"/>
        <w:ind w:left="10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nage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fec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sat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age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cat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tas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1"/>
        <w:ind w:left="45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do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pict>
          <v:group style="position:absolute;margin-left:70.56pt;margin-top:13.0617pt;width:454.08pt;height:0pt;mso-position-horizontal-relative:page;mso-position-vertical-relative:paragraph;z-index:-202" coordorigin="1411,261" coordsize="9082,0">
            <v:shape style="position:absolute;left:1411;top:261;width:9082;height:0" coordorigin="1411,261" coordsize="9082,0" path="m1411,261l10493,261e" filled="f" stroked="t" strokeweight="0.58pt" strokecolor="#17355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52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b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b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3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62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6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100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b/>
          <w:w w:val="103"/>
          <w:sz w:val="20"/>
          <w:szCs w:val="2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h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v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single" w:color="000000"/>
        </w:rPr>
        <w:t>m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s</w:t>
      </w:r>
      <w:r>
        <w:rPr>
          <w:rFonts w:cs="Calibri" w:hAnsi="Calibri" w:eastAsia="Calibri" w:ascii="Calibri"/>
          <w:b/>
          <w:spacing w:val="24"/>
          <w:w w:val="100"/>
          <w:sz w:val="20"/>
          <w:szCs w:val="20"/>
          <w:u w:val="single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 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  <w:u w:val="single" w:color="00000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  <w:u w:val="single" w:color="000000"/>
        </w:rPr>
        <w:t> 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b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40" w:val="left"/>
        </w:tabs>
        <w:jc w:val="left"/>
        <w:spacing w:lineRule="auto" w:line="248"/>
        <w:ind w:left="457" w:right="1106" w:hanging="35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emen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2"/>
          <w:w w:val="13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Ad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b/>
          <w:spacing w:val="0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ad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on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pond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457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q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irie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ls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 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 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lie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.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15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2"/>
          <w:w w:val="13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epa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457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equ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ow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up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lie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0"/>
          <w:sz w:val="20"/>
          <w:szCs w:val="20"/>
        </w:rPr>
        <w:t> 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40" w:val="left"/>
        </w:tabs>
        <w:jc w:val="left"/>
        <w:spacing w:lineRule="auto" w:line="250"/>
        <w:ind w:left="457" w:right="852" w:hanging="35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'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q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fir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'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.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3"/>
          <w:sz w:val="20"/>
          <w:szCs w:val="20"/>
        </w:rPr>
        <w:t> </w:t>
      </w:r>
      <w:r>
        <w:rPr>
          <w:rFonts w:cs="Calibri" w:hAnsi="Calibri" w:eastAsia="Calibri" w:ascii="Calibri"/>
          <w:spacing w:val="15"/>
          <w:w w:val="4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440" w:val="left"/>
        </w:tabs>
        <w:jc w:val="left"/>
        <w:spacing w:lineRule="auto" w:line="248"/>
        <w:ind w:left="457" w:right="535" w:hanging="35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Bu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op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oppo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2"/>
          <w:w w:val="13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457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und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spacing w:val="2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Calibri" w:hAnsi="Calibri" w:eastAsia="Calibri" w:ascii="Calibri"/>
          <w:b/>
          <w:w w:val="103"/>
          <w:sz w:val="20"/>
          <w:szCs w:val="2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single" w:color="000000"/>
        </w:rPr>
        <w:t>m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  <w:u w:val="single" w:color="000000"/>
        </w:rPr>
        <w:t>on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  <w:u w:val="single" w:color="000000"/>
        </w:rPr>
        <w:t>l</w:t>
      </w:r>
      <w:r>
        <w:rPr>
          <w:rFonts w:cs="Calibri" w:hAnsi="Calibri" w:eastAsia="Calibri" w:ascii="Calibri"/>
          <w:b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51"/>
        <w:ind w:left="100" w:right="421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“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app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on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on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dow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”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4539"/>
      </w:pP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—M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i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pict>
          <v:group style="position:absolute;margin-left:70.56pt;margin-top:13.0617pt;width:454.08pt;height:0pt;mso-position-horizontal-relative:page;mso-position-vertical-relative:paragraph;z-index:-201" coordorigin="1411,261" coordsize="9082,0">
            <v:shape style="position:absolute;left:1411;top:261;width:9082;height:0" coordorigin="1411,261" coordsize="9082,0" path="m1411,261l10493,261e" filled="f" stroked="t" strokeweight="0.58pt" strokecolor="#17355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VO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53"/>
        <w:ind w:left="100" w:right="369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79"/>
          <w:sz w:val="20"/>
          <w:szCs w:val="20"/>
        </w:rPr>
        <w:t>2010</w:t>
      </w:r>
      <w:r>
        <w:rPr>
          <w:rFonts w:cs="Calibri" w:hAnsi="Calibri" w:eastAsia="Calibri" w:ascii="Calibri"/>
          <w:b/>
          <w:spacing w:val="0"/>
          <w:w w:val="79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8"/>
          <w:w w:val="79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b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2013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gat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gges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eet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rai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target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var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0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eve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eles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00"/>
      </w:pP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79"/>
          <w:sz w:val="20"/>
          <w:szCs w:val="20"/>
        </w:rPr>
        <w:t>2011</w:t>
      </w:r>
      <w:r>
        <w:rPr>
          <w:rFonts w:cs="Calibri" w:hAnsi="Calibri" w:eastAsia="Calibri" w:ascii="Calibri"/>
          <w:b/>
          <w:spacing w:val="0"/>
          <w:w w:val="79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8"/>
          <w:w w:val="79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b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   </w:t>
      </w:r>
      <w:r>
        <w:rPr>
          <w:rFonts w:cs="Calibri" w:hAnsi="Calibri" w:eastAsia="Calibri" w:ascii="Calibri"/>
          <w:b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 w:lineRule="auto" w:line="253"/>
        <w:ind w:left="100" w:right="793"/>
      </w:pPr>
      <w:r>
        <w:rPr>
          <w:rFonts w:cs="Calibri" w:hAnsi="Calibri" w:eastAsia="Calibri" w:ascii="Calibri"/>
          <w:spacing w:val="3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epa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gene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epa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"/>
        <w:ind w:left="100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7" w:lineRule="exact" w:line="220"/>
        <w:ind w:left="100"/>
        <w:sectPr>
          <w:pgSz w:w="11900" w:h="16840"/>
          <w:pgMar w:top="640" w:bottom="280" w:left="1340" w:right="940"/>
        </w:sectPr>
      </w:pPr>
      <w:r>
        <w:pict>
          <v:group style="position:absolute;margin-left:70.56pt;margin-top:13.9117pt;width:454.08pt;height:0pt;mso-position-horizontal-relative:page;mso-position-vertical-relative:paragraph;z-index:-200" coordorigin="1411,278" coordsize="9082,0">
            <v:shape style="position:absolute;left:1411;top:278;width:9082;height:0" coordorigin="1411,278" coordsize="9082,0" path="m1411,278l10493,278e" filled="f" stroked="t" strokeweight="0.58pt" strokecolor="#17355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PRO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ERE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100"/>
      </w:pP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 w:lineRule="auto" w:line="253"/>
        <w:ind w:left="100" w:right="-35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Pau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XX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80"/>
          <w:sz w:val="20"/>
          <w:szCs w:val="20"/>
        </w:rPr>
        <w:t>XXXX</w:t>
      </w:r>
      <w:r>
        <w:rPr>
          <w:rFonts w:cs="Calibri" w:hAnsi="Calibri" w:eastAsia="Calibri" w:ascii="Calibri"/>
          <w:spacing w:val="2"/>
          <w:w w:val="8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8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XXXX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" w:lineRule="exact" w:line="220"/>
        <w:ind w:left="100"/>
      </w:pPr>
      <w:r>
        <w:pict>
          <v:group style="position:absolute;margin-left:70.56pt;margin-top:38.1217pt;width:454.08pt;height:0pt;mso-position-horizontal-relative:page;mso-position-vertical-relative:paragraph;z-index:-203" coordorigin="1411,762" coordsize="9082,0">
            <v:shape style="position:absolute;left:1411;top:762;width:9082;height:0" coordorigin="1411,762" coordsize="9082,0" path="m1411,762l10493,762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51"/>
        <w:ind w:right="2264"/>
        <w:sectPr>
          <w:type w:val="continuous"/>
          <w:pgSz w:w="11900" w:h="16840"/>
          <w:pgMar w:top="1480" w:bottom="280" w:left="1340" w:right="940"/>
          <w:cols w:num="2" w:equalWidth="off">
            <w:col w:w="2263" w:space="2704"/>
            <w:col w:w="4653"/>
          </w:cols>
        </w:sectPr>
      </w:pP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XX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79"/>
          <w:sz w:val="20"/>
          <w:szCs w:val="20"/>
        </w:rPr>
        <w:t>XXXX</w:t>
      </w:r>
      <w:r>
        <w:rPr>
          <w:rFonts w:cs="Calibri" w:hAnsi="Calibri" w:eastAsia="Calibri" w:ascii="Calibri"/>
          <w:spacing w:val="0"/>
          <w:w w:val="79"/>
          <w:sz w:val="20"/>
          <w:szCs w:val="20"/>
        </w:rPr>
        <w:t>  </w:t>
      </w:r>
      <w:r>
        <w:rPr>
          <w:rFonts w:cs="Calibri" w:hAnsi="Calibri" w:eastAsia="Calibri" w:ascii="Calibri"/>
          <w:spacing w:val="8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XXX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900" w:h="16840"/>
          <w:pgMar w:top="1480" w:bottom="280" w:left="1340" w:right="940"/>
        </w:sectPr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right"/>
      </w:pPr>
      <w:r>
        <w:rPr>
          <w:rFonts w:cs="Calibri" w:hAnsi="Calibri" w:eastAsia="Calibri" w:ascii="Calibri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42"/>
      </w:pPr>
      <w:r>
        <w:br w:type="column"/>
      </w: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1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17355D"/>
          <w:spacing w:val="2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K</w:t>
      </w:r>
      <w:r>
        <w:rPr>
          <w:rFonts w:cs="Arial Narrow" w:hAnsi="Arial Narrow" w:eastAsia="Arial Narrow" w:ascii="Arial Narrow"/>
          <w:b/>
          <w:color w:val="17355D"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color w:val="17355D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|</w:t>
      </w:r>
      <w:r>
        <w:rPr>
          <w:rFonts w:cs="Arial Narrow" w:hAnsi="Arial Narrow" w:eastAsia="Arial Narrow" w:ascii="Arial Narrow"/>
          <w:b/>
          <w:color w:val="17355D"/>
          <w:spacing w:val="3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color w:val="000000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Em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color w:val="000000"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color w:val="000000"/>
          <w:spacing w:val="16"/>
          <w:w w:val="100"/>
          <w:sz w:val="20"/>
          <w:szCs w:val="20"/>
        </w:rPr>
        <w:t> </w:t>
      </w:r>
      <w:hyperlink r:id="rId7"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gkua</w:t>
        </w:r>
        <w:r>
          <w:rPr>
            <w:rFonts w:cs="Arial Narrow" w:hAnsi="Arial Narrow" w:eastAsia="Arial Narrow" w:ascii="Arial Narrow"/>
            <w:color w:val="000000"/>
            <w:spacing w:val="3"/>
            <w:w w:val="100"/>
            <w:sz w:val="20"/>
            <w:szCs w:val="20"/>
          </w:rPr>
          <w:t>@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x</w:t>
        </w:r>
        <w:r>
          <w:rPr>
            <w:rFonts w:cs="Arial Narrow" w:hAnsi="Arial Narrow" w:eastAsia="Arial Narrow" w:ascii="Arial Narrow"/>
            <w:color w:val="000000"/>
            <w:spacing w:val="2"/>
            <w:w w:val="100"/>
            <w:sz w:val="20"/>
            <w:szCs w:val="20"/>
          </w:rPr>
          <w:t>m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ai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l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.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co</w:t>
        </w:r>
        <w:r>
          <w:rPr>
            <w:rFonts w:cs="Arial Narrow" w:hAnsi="Arial Narrow" w:eastAsia="Arial Narrow" w:ascii="Arial Narrow"/>
            <w:color w:val="000000"/>
            <w:spacing w:val="2"/>
            <w:w w:val="100"/>
            <w:sz w:val="20"/>
            <w:szCs w:val="20"/>
          </w:rPr>
          <w:t>m</w:t>
        </w:r>
        <w:r>
          <w:rPr>
            <w:rFonts w:cs="Arial Narrow" w:hAnsi="Arial Narrow" w:eastAsia="Arial Narrow" w:ascii="Arial Narrow"/>
            <w:color w:val="000000"/>
            <w:spacing w:val="1"/>
            <w:w w:val="100"/>
            <w:sz w:val="20"/>
            <w:szCs w:val="20"/>
          </w:rPr>
          <w:t>.a</w:t>
        </w:r>
      </w:hyperlink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17355D"/>
          <w:spacing w:val="0"/>
          <w:w w:val="100"/>
          <w:sz w:val="20"/>
          <w:szCs w:val="20"/>
        </w:rPr>
        <w:t>|</w:t>
      </w:r>
      <w:r>
        <w:rPr>
          <w:rFonts w:cs="Arial Narrow" w:hAnsi="Arial Narrow" w:eastAsia="Arial Narrow" w:ascii="Arial Narrow"/>
          <w:b/>
          <w:color w:val="17355D"/>
          <w:spacing w:val="3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color w:val="000000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Mo</w:t>
      </w:r>
      <w:r>
        <w:rPr>
          <w:rFonts w:cs="Arial Narrow" w:hAnsi="Arial Narrow" w:eastAsia="Arial Narrow" w:ascii="Arial Narrow"/>
          <w:b/>
          <w:color w:val="000000"/>
          <w:spacing w:val="2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color w:val="000000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color w:val="000000"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color w:val="000000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color w:val="000000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2"/>
          <w:w w:val="100"/>
          <w:sz w:val="20"/>
          <w:szCs w:val="20"/>
        </w:rPr>
        <w:t>XXX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color w:val="000000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2"/>
          <w:w w:val="100"/>
          <w:sz w:val="20"/>
          <w:szCs w:val="20"/>
        </w:rPr>
        <w:t>XX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color w:val="000000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color w:val="000000"/>
          <w:spacing w:val="2"/>
          <w:w w:val="103"/>
          <w:sz w:val="20"/>
          <w:szCs w:val="20"/>
        </w:rPr>
        <w:t>XXX</w:t>
      </w:r>
      <w:r>
        <w:rPr>
          <w:rFonts w:cs="Arial Narrow" w:hAnsi="Arial Narrow" w:eastAsia="Arial Narrow" w:ascii="Arial Narrow"/>
          <w:color w:val="000000"/>
          <w:spacing w:val="0"/>
          <w:w w:val="100"/>
          <w:sz w:val="20"/>
          <w:szCs w:val="20"/>
        </w:rPr>
      </w:r>
    </w:p>
    <w:sectPr>
      <w:type w:val="continuous"/>
      <w:pgSz w:w="11900" w:h="16840"/>
      <w:pgMar w:top="1480" w:bottom="280" w:left="1340" w:right="940"/>
      <w:cols w:num="2" w:equalWidth="off">
        <w:col w:w="149" w:space="1552"/>
        <w:col w:w="7919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youthcentral@dhhs.vic.gov.au" TargetMode="External"/><Relationship Id="rId5" Type="http://schemas.openxmlformats.org/officeDocument/2006/relationships/hyperlink" Target="mailto:gkua@xmail.com.au" TargetMode="External"/><Relationship Id="rId6" Type="http://schemas.openxmlformats.org/officeDocument/2006/relationships/hyperlink" Target="mailto:gkua@xmail.com.au" TargetMode="External"/><Relationship Id="rId7" Type="http://schemas.openxmlformats.org/officeDocument/2006/relationships/hyperlink" Target="mailto:gkua@xmail.com.a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